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9D25F2" w:rsidRDefault="004D253E" w:rsidP="00C22EF7">
      <w:pPr>
        <w:shd w:val="clear" w:color="auto" w:fill="FFFFFF"/>
        <w:jc w:val="right"/>
        <w:rPr>
          <w:b/>
          <w:bCs/>
          <w:color w:val="000000" w:themeColor="text1"/>
          <w:sz w:val="20"/>
          <w:szCs w:val="20"/>
        </w:rPr>
      </w:pPr>
      <w:r w:rsidRPr="009D25F2">
        <w:rPr>
          <w:b/>
          <w:bCs/>
          <w:color w:val="000000" w:themeColor="text1"/>
          <w:sz w:val="20"/>
          <w:szCs w:val="20"/>
        </w:rPr>
        <w:t>4 SPS prieda</w:t>
      </w:r>
      <w:r w:rsidR="00383316" w:rsidRPr="009D25F2">
        <w:rPr>
          <w:b/>
          <w:bCs/>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420D66FE" w14:textId="77777777" w:rsidR="00986A9F" w:rsidRDefault="00986A9F" w:rsidP="008D648A">
      <w:pPr>
        <w:jc w:val="center"/>
        <w:rPr>
          <w:b/>
          <w:sz w:val="22"/>
          <w:szCs w:val="22"/>
        </w:rPr>
      </w:pPr>
    </w:p>
    <w:p w14:paraId="64F44FA8" w14:textId="7BF17927" w:rsidR="00986A9F" w:rsidRDefault="00986A9F" w:rsidP="008D648A">
      <w:pPr>
        <w:jc w:val="center"/>
        <w:rPr>
          <w:b/>
          <w:sz w:val="22"/>
          <w:szCs w:val="22"/>
        </w:rPr>
      </w:pPr>
      <w:r w:rsidRPr="00986A9F">
        <w:rPr>
          <w:b/>
          <w:sz w:val="22"/>
          <w:szCs w:val="22"/>
        </w:rPr>
        <w:t>„</w:t>
      </w:r>
      <w:r w:rsidR="00254670" w:rsidRPr="00254670">
        <w:rPr>
          <w:b/>
          <w:sz w:val="22"/>
          <w:szCs w:val="22"/>
        </w:rPr>
        <w:t xml:space="preserve">Priemonės vaisingumo centrui (terpės ir kt.) </w:t>
      </w:r>
      <w:r w:rsidR="00CF21E1">
        <w:rPr>
          <w:b/>
          <w:sz w:val="22"/>
          <w:szCs w:val="22"/>
        </w:rPr>
        <w:t>12940</w:t>
      </w:r>
      <w:r w:rsidRPr="00986A9F">
        <w:rPr>
          <w:b/>
          <w:sz w:val="22"/>
          <w:szCs w:val="22"/>
        </w:rPr>
        <w:t>“</w:t>
      </w:r>
    </w:p>
    <w:p w14:paraId="30F32715" w14:textId="77777777" w:rsidR="00986A9F" w:rsidRDefault="00986A9F" w:rsidP="008D648A">
      <w:pPr>
        <w:jc w:val="center"/>
        <w:rPr>
          <w:b/>
          <w:sz w:val="22"/>
          <w:szCs w:val="22"/>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(-us), subtiekėją (-us)</w:t>
      </w:r>
      <w:r w:rsidRPr="009D25F2">
        <w:rPr>
          <w:i/>
          <w:strike/>
          <w:color w:val="000000" w:themeColor="text1"/>
          <w:spacing w:val="-4"/>
          <w:sz w:val="22"/>
          <w:szCs w:val="22"/>
        </w:rPr>
        <w:t>,</w:t>
      </w:r>
      <w:r w:rsidRPr="009D25F2">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3AC26A72" w:rsidR="006A7904" w:rsidRPr="009D25F2" w:rsidRDefault="006A7904" w:rsidP="0002615B">
            <w:pPr>
              <w:jc w:val="both"/>
              <w:rPr>
                <w:color w:val="000000" w:themeColor="text1"/>
                <w:sz w:val="22"/>
                <w:szCs w:val="22"/>
              </w:rPr>
            </w:pP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3344" w14:textId="77777777" w:rsidR="001232ED" w:rsidRDefault="001232ED" w:rsidP="00846BA9">
      <w:r>
        <w:separator/>
      </w:r>
    </w:p>
  </w:endnote>
  <w:endnote w:type="continuationSeparator" w:id="0">
    <w:p w14:paraId="4829523F" w14:textId="77777777" w:rsidR="001232ED" w:rsidRDefault="001232E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variable"/>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9432" w14:textId="77777777" w:rsidR="001232ED" w:rsidRDefault="001232ED" w:rsidP="00846BA9">
      <w:r>
        <w:separator/>
      </w:r>
    </w:p>
  </w:footnote>
  <w:footnote w:type="continuationSeparator" w:id="0">
    <w:p w14:paraId="1576E1B6" w14:textId="77777777" w:rsidR="001232ED" w:rsidRDefault="001232E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39554218">
    <w:abstractNumId w:val="0"/>
  </w:num>
  <w:num w:numId="2" w16cid:durableId="443310639">
    <w:abstractNumId w:val="13"/>
  </w:num>
  <w:num w:numId="3" w16cid:durableId="2032753078">
    <w:abstractNumId w:val="35"/>
  </w:num>
  <w:num w:numId="4" w16cid:durableId="1192456673">
    <w:abstractNumId w:val="40"/>
  </w:num>
  <w:num w:numId="5" w16cid:durableId="317616113">
    <w:abstractNumId w:val="21"/>
  </w:num>
  <w:num w:numId="6" w16cid:durableId="1488786462">
    <w:abstractNumId w:val="19"/>
  </w:num>
  <w:num w:numId="7" w16cid:durableId="47657480">
    <w:abstractNumId w:val="9"/>
  </w:num>
  <w:num w:numId="8" w16cid:durableId="271324152">
    <w:abstractNumId w:val="16"/>
  </w:num>
  <w:num w:numId="9" w16cid:durableId="1658415654">
    <w:abstractNumId w:val="37"/>
  </w:num>
  <w:num w:numId="10" w16cid:durableId="1123694720">
    <w:abstractNumId w:val="6"/>
  </w:num>
  <w:num w:numId="11" w16cid:durableId="2037386717">
    <w:abstractNumId w:val="34"/>
  </w:num>
  <w:num w:numId="12" w16cid:durableId="501972872">
    <w:abstractNumId w:val="33"/>
  </w:num>
  <w:num w:numId="13" w16cid:durableId="1286350611">
    <w:abstractNumId w:val="27"/>
  </w:num>
  <w:num w:numId="14" w16cid:durableId="1216433736">
    <w:abstractNumId w:val="8"/>
  </w:num>
  <w:num w:numId="15" w16cid:durableId="1703558708">
    <w:abstractNumId w:val="38"/>
  </w:num>
  <w:num w:numId="16" w16cid:durableId="1891384996">
    <w:abstractNumId w:val="39"/>
  </w:num>
  <w:num w:numId="17" w16cid:durableId="2033610947">
    <w:abstractNumId w:val="23"/>
  </w:num>
  <w:num w:numId="18" w16cid:durableId="542641293">
    <w:abstractNumId w:val="24"/>
  </w:num>
  <w:num w:numId="19" w16cid:durableId="2035492821">
    <w:abstractNumId w:val="18"/>
  </w:num>
  <w:num w:numId="20" w16cid:durableId="1332023345">
    <w:abstractNumId w:val="15"/>
  </w:num>
  <w:num w:numId="21" w16cid:durableId="1378628374">
    <w:abstractNumId w:val="22"/>
  </w:num>
  <w:num w:numId="22" w16cid:durableId="1185629108">
    <w:abstractNumId w:val="12"/>
  </w:num>
  <w:num w:numId="23" w16cid:durableId="863133993">
    <w:abstractNumId w:val="25"/>
  </w:num>
  <w:num w:numId="24" w16cid:durableId="1623418042">
    <w:abstractNumId w:val="31"/>
  </w:num>
  <w:num w:numId="25" w16cid:durableId="2132673988">
    <w:abstractNumId w:val="10"/>
  </w:num>
  <w:num w:numId="26" w16cid:durableId="1997760341">
    <w:abstractNumId w:val="41"/>
  </w:num>
  <w:num w:numId="27" w16cid:durableId="1394504541">
    <w:abstractNumId w:val="11"/>
  </w:num>
  <w:num w:numId="28" w16cid:durableId="2118791253">
    <w:abstractNumId w:val="7"/>
  </w:num>
  <w:num w:numId="29" w16cid:durableId="1102069821">
    <w:abstractNumId w:val="20"/>
  </w:num>
  <w:num w:numId="30" w16cid:durableId="2128809286">
    <w:abstractNumId w:val="14"/>
  </w:num>
  <w:num w:numId="31" w16cid:durableId="1913852672">
    <w:abstractNumId w:val="29"/>
  </w:num>
  <w:num w:numId="32" w16cid:durableId="269632425">
    <w:abstractNumId w:val="36"/>
  </w:num>
  <w:num w:numId="33" w16cid:durableId="1268152890">
    <w:abstractNumId w:val="28"/>
  </w:num>
  <w:num w:numId="34" w16cid:durableId="1769037442">
    <w:abstractNumId w:val="30"/>
  </w:num>
  <w:num w:numId="35" w16cid:durableId="1583446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0103936">
    <w:abstractNumId w:val="17"/>
  </w:num>
  <w:num w:numId="37" w16cid:durableId="1174495287">
    <w:abstractNumId w:val="26"/>
  </w:num>
  <w:num w:numId="38" w16cid:durableId="72325818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579C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3AC"/>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2ED"/>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670"/>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581C"/>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491"/>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086B"/>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B74CA"/>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3F5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A9F"/>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0B2A"/>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0E8"/>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1E1"/>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5538"/>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8D0"/>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47EA8"/>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0A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D0236-D2FC-467F-B8D0-7358983930D8}">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B59D3385-A4E7-40E7-8B87-21D5ABBE3ABE}">
  <ds:schemaRefs>
    <ds:schemaRef ds:uri="http://schemas.openxmlformats.org/officeDocument/2006/bibliography"/>
  </ds:schemaRefs>
</ds:datastoreItem>
</file>

<file path=customXml/itemProps3.xml><?xml version="1.0" encoding="utf-8"?>
<ds:datastoreItem xmlns:ds="http://schemas.openxmlformats.org/officeDocument/2006/customXml" ds:itemID="{E5C368E8-7F44-4758-A34E-AC67F3EF5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791A28-9498-4B6F-A04D-981317862C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591</Words>
  <Characters>4481</Characters>
  <Application>Microsoft Office Word</Application>
  <DocSecurity>0</DocSecurity>
  <Lines>194</Lines>
  <Paragraphs>87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6</cp:revision>
  <cp:lastPrinted>2022-11-30T06:27:00Z</cp:lastPrinted>
  <dcterms:created xsi:type="dcterms:W3CDTF">2024-12-09T09:31:00Z</dcterms:created>
  <dcterms:modified xsi:type="dcterms:W3CDTF">2026-06-05T06:42:00Z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